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AED" w:rsidRPr="00B06BF9" w:rsidRDefault="005C46AC" w:rsidP="00AE1E07">
      <w:pPr>
        <w:pStyle w:val="Title"/>
        <w:bidi/>
        <w:jc w:val="center"/>
        <w:rPr>
          <w:rFonts w:cs="B Nazanin"/>
          <w:rtl/>
          <w:lang w:bidi="fa-IR"/>
        </w:rPr>
      </w:pPr>
      <w:bookmarkStart w:id="0" w:name="_GoBack"/>
      <w:bookmarkEnd w:id="0"/>
      <w:r>
        <w:rPr>
          <w:rFonts w:cs="B Nazanin" w:hint="cs"/>
          <w:rtl/>
          <w:lang w:bidi="fa-IR"/>
        </w:rPr>
        <w:t>ت</w:t>
      </w:r>
      <w:r w:rsidR="00B06BF9" w:rsidRPr="00B06BF9">
        <w:rPr>
          <w:rFonts w:cs="B Nazanin" w:hint="cs"/>
          <w:rtl/>
          <w:lang w:bidi="fa-IR"/>
        </w:rPr>
        <w:t>ع</w:t>
      </w:r>
      <w:r>
        <w:rPr>
          <w:rFonts w:cs="B Nazanin" w:hint="cs"/>
          <w:rtl/>
          <w:lang w:bidi="fa-IR"/>
        </w:rPr>
        <w:t>ه</w:t>
      </w:r>
      <w:r w:rsidR="00AE1E07">
        <w:rPr>
          <w:rFonts w:cs="B Nazanin" w:hint="cs"/>
          <w:rtl/>
          <w:lang w:bidi="fa-IR"/>
        </w:rPr>
        <w:t>د سکونت</w:t>
      </w:r>
    </w:p>
    <w:p w:rsidR="00194DF6" w:rsidRPr="000F7CFF" w:rsidRDefault="00194DF6" w:rsidP="00B06BF9">
      <w:pPr>
        <w:pStyle w:val="Heading1"/>
        <w:bidi/>
        <w:jc w:val="both"/>
        <w:rPr>
          <w:rFonts w:cs="B Nazanin"/>
          <w:sz w:val="4"/>
          <w:szCs w:val="4"/>
        </w:rPr>
      </w:pPr>
    </w:p>
    <w:p w:rsidR="005C46AC" w:rsidRDefault="005C46AC" w:rsidP="005C46AC">
      <w:pPr>
        <w:bidi/>
        <w:spacing w:before="0" w:after="0" w:line="240" w:lineRule="auto"/>
        <w:jc w:val="both"/>
        <w:rPr>
          <w:rFonts w:cs="B Nazanin"/>
          <w:rtl/>
        </w:rPr>
      </w:pPr>
    </w:p>
    <w:p w:rsidR="00AE1E07" w:rsidRDefault="00B06BF9" w:rsidP="00AE1E07">
      <w:pPr>
        <w:bidi/>
        <w:spacing w:after="0" w:line="360" w:lineRule="auto"/>
        <w:jc w:val="both"/>
        <w:rPr>
          <w:rFonts w:cs="B Nazanin"/>
          <w:sz w:val="24"/>
          <w:szCs w:val="24"/>
          <w:rtl/>
        </w:rPr>
      </w:pPr>
      <w:r w:rsidRPr="005C46AC">
        <w:rPr>
          <w:rFonts w:cs="B Nazanin" w:hint="cs"/>
          <w:sz w:val="24"/>
          <w:szCs w:val="24"/>
          <w:rtl/>
        </w:rPr>
        <w:t>اینجانب: ..........................</w:t>
      </w:r>
      <w:r w:rsidR="005C46AC">
        <w:rPr>
          <w:rFonts w:cs="B Nazanin" w:hint="cs"/>
          <w:sz w:val="24"/>
          <w:szCs w:val="24"/>
          <w:rtl/>
        </w:rPr>
        <w:t>.......</w:t>
      </w:r>
      <w:r w:rsidR="00541682">
        <w:rPr>
          <w:rFonts w:cs="B Nazanin" w:hint="cs"/>
          <w:sz w:val="24"/>
          <w:szCs w:val="24"/>
          <w:rtl/>
        </w:rPr>
        <w:t>..</w:t>
      </w:r>
      <w:r w:rsidR="005C46AC">
        <w:rPr>
          <w:rFonts w:cs="B Nazanin" w:hint="cs"/>
          <w:sz w:val="24"/>
          <w:szCs w:val="24"/>
          <w:rtl/>
        </w:rPr>
        <w:t>..</w:t>
      </w:r>
      <w:r w:rsidRPr="005C46AC">
        <w:rPr>
          <w:rFonts w:cs="B Nazanin" w:hint="cs"/>
          <w:sz w:val="24"/>
          <w:szCs w:val="24"/>
          <w:rtl/>
        </w:rPr>
        <w:t>....... فرزند: .......</w:t>
      </w:r>
      <w:r w:rsidR="00541682">
        <w:rPr>
          <w:rFonts w:cs="B Nazanin" w:hint="cs"/>
          <w:sz w:val="24"/>
          <w:szCs w:val="24"/>
          <w:rtl/>
        </w:rPr>
        <w:t>..</w:t>
      </w:r>
      <w:r w:rsidRPr="005C46AC">
        <w:rPr>
          <w:rFonts w:cs="B Nazanin" w:hint="cs"/>
          <w:sz w:val="24"/>
          <w:szCs w:val="24"/>
          <w:rtl/>
        </w:rPr>
        <w:t>........... دارای شماره شناسنامه: ...........</w:t>
      </w:r>
      <w:r w:rsidR="00541682">
        <w:rPr>
          <w:rFonts w:cs="B Nazanin" w:hint="cs"/>
          <w:sz w:val="24"/>
          <w:szCs w:val="24"/>
          <w:rtl/>
        </w:rPr>
        <w:t>..</w:t>
      </w:r>
      <w:r w:rsidRPr="005C46AC">
        <w:rPr>
          <w:rFonts w:cs="B Nazanin" w:hint="cs"/>
          <w:sz w:val="24"/>
          <w:szCs w:val="24"/>
          <w:rtl/>
        </w:rPr>
        <w:t>.... صادر</w:t>
      </w:r>
      <w:r w:rsidR="00541682">
        <w:rPr>
          <w:rFonts w:cs="B Nazanin" w:hint="cs"/>
          <w:sz w:val="24"/>
          <w:szCs w:val="24"/>
          <w:rtl/>
        </w:rPr>
        <w:t>ه</w:t>
      </w:r>
      <w:r w:rsidRPr="005C46AC">
        <w:rPr>
          <w:rFonts w:cs="B Nazanin" w:hint="cs"/>
          <w:sz w:val="24"/>
          <w:szCs w:val="24"/>
          <w:rtl/>
        </w:rPr>
        <w:t xml:space="preserve"> از: .......</w:t>
      </w:r>
      <w:r w:rsidR="00541682">
        <w:rPr>
          <w:rFonts w:cs="B Nazanin" w:hint="cs"/>
          <w:sz w:val="24"/>
          <w:szCs w:val="24"/>
          <w:rtl/>
        </w:rPr>
        <w:t>...</w:t>
      </w:r>
      <w:r w:rsidRPr="005C46AC">
        <w:rPr>
          <w:rFonts w:cs="B Nazanin" w:hint="cs"/>
          <w:sz w:val="24"/>
          <w:szCs w:val="24"/>
          <w:rtl/>
        </w:rPr>
        <w:t>....</w:t>
      </w:r>
      <w:r w:rsidR="005C46AC">
        <w:rPr>
          <w:rFonts w:cs="B Nazanin" w:hint="cs"/>
          <w:sz w:val="24"/>
          <w:szCs w:val="24"/>
          <w:rtl/>
        </w:rPr>
        <w:t>...</w:t>
      </w:r>
      <w:r w:rsidRPr="005C46AC">
        <w:rPr>
          <w:rFonts w:cs="B Nazanin" w:hint="cs"/>
          <w:sz w:val="24"/>
          <w:szCs w:val="24"/>
          <w:rtl/>
        </w:rPr>
        <w:t>... متولد تاریخ: ...........</w:t>
      </w:r>
      <w:r w:rsidR="005C46AC">
        <w:rPr>
          <w:rFonts w:cs="B Nazanin" w:hint="cs"/>
          <w:sz w:val="24"/>
          <w:szCs w:val="24"/>
          <w:rtl/>
        </w:rPr>
        <w:t>...</w:t>
      </w:r>
      <w:r w:rsidRPr="005C46AC">
        <w:rPr>
          <w:rFonts w:cs="B Nazanin" w:hint="cs"/>
          <w:sz w:val="24"/>
          <w:szCs w:val="24"/>
          <w:rtl/>
        </w:rPr>
        <w:t>............. به شماره ملی: ..............</w:t>
      </w:r>
      <w:r w:rsidR="005C46AC">
        <w:rPr>
          <w:rFonts w:cs="B Nazanin" w:hint="cs"/>
          <w:sz w:val="24"/>
          <w:szCs w:val="24"/>
          <w:rtl/>
        </w:rPr>
        <w:t>..</w:t>
      </w:r>
      <w:r w:rsidRPr="005C46AC">
        <w:rPr>
          <w:rFonts w:cs="B Nazanin" w:hint="cs"/>
          <w:sz w:val="24"/>
          <w:szCs w:val="24"/>
          <w:rtl/>
        </w:rPr>
        <w:t>...........</w:t>
      </w:r>
      <w:r w:rsidR="00AE1E07">
        <w:rPr>
          <w:rFonts w:cs="B Nazanin" w:hint="cs"/>
          <w:sz w:val="24"/>
          <w:szCs w:val="24"/>
          <w:rtl/>
        </w:rPr>
        <w:t xml:space="preserve">.......... </w:t>
      </w:r>
      <w:r w:rsidRPr="005C46AC">
        <w:rPr>
          <w:rFonts w:cs="B Nazanin" w:hint="cs"/>
          <w:sz w:val="24"/>
          <w:szCs w:val="24"/>
          <w:rtl/>
        </w:rPr>
        <w:t>ساکن شهر: .......</w:t>
      </w:r>
      <w:r w:rsidR="005C46AC">
        <w:rPr>
          <w:rFonts w:cs="B Nazanin" w:hint="cs"/>
          <w:sz w:val="24"/>
          <w:szCs w:val="24"/>
          <w:rtl/>
        </w:rPr>
        <w:t>....</w:t>
      </w:r>
      <w:r w:rsidR="00AE1E07">
        <w:rPr>
          <w:rFonts w:cs="B Nazanin" w:hint="cs"/>
          <w:sz w:val="24"/>
          <w:szCs w:val="24"/>
          <w:rtl/>
        </w:rPr>
        <w:t xml:space="preserve">........................ با </w:t>
      </w:r>
      <w:r w:rsidR="005C46AC">
        <w:rPr>
          <w:rFonts w:cs="B Nazanin" w:hint="cs"/>
          <w:sz w:val="24"/>
          <w:szCs w:val="24"/>
          <w:rtl/>
        </w:rPr>
        <w:t>آدرس:</w:t>
      </w:r>
      <w:r w:rsidR="00AE1E07">
        <w:rPr>
          <w:rFonts w:cs="B Nazanin" w:hint="cs"/>
          <w:sz w:val="24"/>
          <w:szCs w:val="24"/>
          <w:rtl/>
        </w:rPr>
        <w:t xml:space="preserve"> ............</w:t>
      </w:r>
      <w:r w:rsidRPr="005C46AC">
        <w:rPr>
          <w:rFonts w:cs="B Nazanin" w:hint="cs"/>
          <w:sz w:val="24"/>
          <w:szCs w:val="24"/>
          <w:rtl/>
        </w:rPr>
        <w:t>....................................</w:t>
      </w:r>
      <w:r w:rsidR="00541682">
        <w:rPr>
          <w:rFonts w:cs="B Nazanin" w:hint="cs"/>
          <w:sz w:val="24"/>
          <w:szCs w:val="24"/>
          <w:rtl/>
        </w:rPr>
        <w:t>........................................</w:t>
      </w:r>
    </w:p>
    <w:p w:rsidR="004E1AED" w:rsidRPr="005C46AC" w:rsidRDefault="00AE1E07" w:rsidP="00AE1E07">
      <w:pPr>
        <w:bidi/>
        <w:spacing w:before="0" w:line="36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........................................................................................</w:t>
      </w:r>
      <w:r w:rsidR="00541682">
        <w:rPr>
          <w:rFonts w:cs="B Nazanin" w:hint="cs"/>
          <w:sz w:val="24"/>
          <w:szCs w:val="24"/>
          <w:rtl/>
        </w:rPr>
        <w:t>..</w:t>
      </w:r>
      <w:r>
        <w:rPr>
          <w:rFonts w:cs="B Nazanin" w:hint="cs"/>
          <w:sz w:val="24"/>
          <w:szCs w:val="24"/>
          <w:rtl/>
        </w:rPr>
        <w:t>............................................................</w:t>
      </w:r>
      <w:r w:rsidR="00541682">
        <w:rPr>
          <w:rFonts w:cs="B Nazanin" w:hint="cs"/>
          <w:sz w:val="24"/>
          <w:szCs w:val="24"/>
          <w:rtl/>
        </w:rPr>
        <w:t>.....</w:t>
      </w:r>
      <w:r>
        <w:rPr>
          <w:rFonts w:cs="B Nazanin" w:hint="cs"/>
          <w:sz w:val="24"/>
          <w:szCs w:val="24"/>
          <w:rtl/>
        </w:rPr>
        <w:t>........</w:t>
      </w:r>
      <w:r w:rsidR="00B06BF9" w:rsidRPr="005C46AC">
        <w:rPr>
          <w:rFonts w:cs="B Nazanin" w:hint="cs"/>
          <w:sz w:val="24"/>
          <w:szCs w:val="24"/>
          <w:rtl/>
        </w:rPr>
        <w:t>کد پستی: ....................................... تلفن: .........................................</w:t>
      </w:r>
    </w:p>
    <w:p w:rsidR="00B06BF9" w:rsidRDefault="005C46AC" w:rsidP="005C46AC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5C46AC">
        <w:rPr>
          <w:rFonts w:cs="B Nazanin" w:hint="cs"/>
          <w:sz w:val="24"/>
          <w:szCs w:val="24"/>
          <w:rtl/>
        </w:rPr>
        <w:t>ت</w:t>
      </w:r>
      <w:r w:rsidR="00B06BF9" w:rsidRPr="005C46AC">
        <w:rPr>
          <w:rFonts w:cs="B Nazanin" w:hint="cs"/>
          <w:sz w:val="24"/>
          <w:szCs w:val="24"/>
          <w:rtl/>
        </w:rPr>
        <w:t>ع</w:t>
      </w:r>
      <w:r w:rsidRPr="005C46AC">
        <w:rPr>
          <w:rFonts w:cs="B Nazanin" w:hint="cs"/>
          <w:sz w:val="24"/>
          <w:szCs w:val="24"/>
          <w:rtl/>
        </w:rPr>
        <w:t>ه</w:t>
      </w:r>
      <w:r w:rsidR="00B06BF9" w:rsidRPr="005C46AC">
        <w:rPr>
          <w:rFonts w:cs="B Nazanin" w:hint="cs"/>
          <w:sz w:val="24"/>
          <w:szCs w:val="24"/>
          <w:rtl/>
        </w:rPr>
        <w:t>د می</w:t>
      </w:r>
      <w:r w:rsidR="00B06BF9" w:rsidRPr="005C46AC">
        <w:rPr>
          <w:rFonts w:cs="B Nazanin"/>
          <w:sz w:val="24"/>
          <w:szCs w:val="24"/>
          <w:rtl/>
        </w:rPr>
        <w:softHyphen/>
      </w:r>
      <w:r w:rsidR="00B06BF9" w:rsidRPr="005C46AC">
        <w:rPr>
          <w:rFonts w:cs="B Nazanin" w:hint="cs"/>
          <w:sz w:val="24"/>
          <w:szCs w:val="24"/>
          <w:rtl/>
        </w:rPr>
        <w:t>نمایم که در زمان اشتغال به خدمت در دانشگاه سمنان محل سکونت خود را نیز در سمنان قرار دهم</w:t>
      </w:r>
      <w:r w:rsidRPr="005C46AC">
        <w:rPr>
          <w:rFonts w:cs="B Nazanin" w:hint="cs"/>
          <w:sz w:val="24"/>
          <w:szCs w:val="24"/>
          <w:rtl/>
        </w:rPr>
        <w:t>، چنانچه برای دانشگاه احراز گردد که بر خلاف تعهد خود عمل نموده</w:t>
      </w:r>
      <w:r w:rsidRPr="005C46AC">
        <w:rPr>
          <w:rFonts w:cs="B Nazanin"/>
          <w:sz w:val="24"/>
          <w:szCs w:val="24"/>
          <w:rtl/>
        </w:rPr>
        <w:softHyphen/>
      </w:r>
      <w:r w:rsidRPr="005C46AC">
        <w:rPr>
          <w:rFonts w:cs="B Nazanin" w:hint="cs"/>
          <w:sz w:val="24"/>
          <w:szCs w:val="24"/>
          <w:rtl/>
        </w:rPr>
        <w:t>ام، ضمن عقد خارج لازم، دانشگاه را وکیل خود نمایم که دو برابر مبلغی را که از بابت دستمزد دریافت نموده</w:t>
      </w:r>
      <w:r w:rsidRPr="005C46AC">
        <w:rPr>
          <w:rFonts w:cs="B Nazanin"/>
          <w:sz w:val="24"/>
          <w:szCs w:val="24"/>
          <w:rtl/>
        </w:rPr>
        <w:softHyphen/>
      </w:r>
      <w:r w:rsidRPr="005C46AC">
        <w:rPr>
          <w:rFonts w:cs="B Nazanin" w:hint="cs"/>
          <w:sz w:val="24"/>
          <w:szCs w:val="24"/>
          <w:rtl/>
        </w:rPr>
        <w:t>ام را به عنوان خسارت وارده به نرخ روز از حقوق و اموال اینجانب استیفا نماید و تشخیص دانشگاه در تعیین خسارت قطعی و غیر قابل اعتراض می</w:t>
      </w:r>
      <w:r w:rsidRPr="005C46AC">
        <w:rPr>
          <w:rFonts w:cs="B Nazanin"/>
          <w:sz w:val="24"/>
          <w:szCs w:val="24"/>
          <w:rtl/>
        </w:rPr>
        <w:softHyphen/>
      </w:r>
      <w:r w:rsidRPr="005C46AC">
        <w:rPr>
          <w:rFonts w:cs="B Nazanin" w:hint="cs"/>
          <w:sz w:val="24"/>
          <w:szCs w:val="24"/>
          <w:rtl/>
        </w:rPr>
        <w:t>باشد و همچنین دانشگاه سمنان مجاز است که قرارداد اینجانب را به صورت یکطرفه فسخ نماید.</w:t>
      </w:r>
    </w:p>
    <w:p w:rsidR="00AE1E07" w:rsidRDefault="00AE1E07" w:rsidP="00AE1E07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</w:p>
    <w:p w:rsidR="00AE1E07" w:rsidRPr="00541682" w:rsidRDefault="00AE1E07" w:rsidP="00AE1E07">
      <w:pPr>
        <w:bidi/>
        <w:spacing w:line="360" w:lineRule="auto"/>
        <w:ind w:left="2880" w:firstLine="720"/>
        <w:jc w:val="both"/>
        <w:rPr>
          <w:rFonts w:cs="B Nazanin"/>
          <w:rtl/>
        </w:rPr>
      </w:pPr>
      <w:r w:rsidRPr="00541682">
        <w:rPr>
          <w:rFonts w:cs="B Nazanin" w:hint="cs"/>
          <w:rtl/>
        </w:rPr>
        <w:t>نام و نام خانوادگی</w:t>
      </w:r>
    </w:p>
    <w:p w:rsidR="00AE1E07" w:rsidRPr="00541682" w:rsidRDefault="00AE1E07" w:rsidP="00AE1E07">
      <w:pPr>
        <w:bidi/>
        <w:spacing w:line="360" w:lineRule="auto"/>
        <w:ind w:left="2880" w:firstLine="720"/>
        <w:jc w:val="both"/>
        <w:rPr>
          <w:rFonts w:cs="B Nazanin"/>
        </w:rPr>
      </w:pPr>
      <w:r w:rsidRPr="00541682">
        <w:rPr>
          <w:rFonts w:cs="B Nazanin" w:hint="cs"/>
          <w:rtl/>
        </w:rPr>
        <w:t>تاریخ، امضا و اثر انگشت</w:t>
      </w:r>
    </w:p>
    <w:sectPr w:rsidR="00AE1E07" w:rsidRPr="00541682" w:rsidSect="00AE1E07">
      <w:footerReference w:type="default" r:id="rId11"/>
      <w:pgSz w:w="8391" w:h="11907" w:code="11"/>
      <w:pgMar w:top="851" w:right="851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BF9" w:rsidRDefault="00B06BF9">
      <w:pPr>
        <w:spacing w:after="0" w:line="240" w:lineRule="auto"/>
      </w:pPr>
      <w:r>
        <w:separator/>
      </w:r>
    </w:p>
  </w:endnote>
  <w:endnote w:type="continuationSeparator" w:id="0">
    <w:p w:rsidR="00B06BF9" w:rsidRDefault="00B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55275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1AED" w:rsidRDefault="004E1AE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6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BF9" w:rsidRDefault="00B06BF9">
      <w:pPr>
        <w:spacing w:after="0" w:line="240" w:lineRule="auto"/>
      </w:pPr>
      <w:r>
        <w:separator/>
      </w:r>
    </w:p>
  </w:footnote>
  <w:footnote w:type="continuationSeparator" w:id="0">
    <w:p w:rsidR="00B06BF9" w:rsidRDefault="00B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B6686A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BE83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0E2AF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F1A1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AA4C9B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6EF0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0E5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104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9AE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435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F9086C"/>
    <w:multiLevelType w:val="hybridMultilevel"/>
    <w:tmpl w:val="7152D5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E04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8B32C0"/>
    <w:multiLevelType w:val="hybridMultilevel"/>
    <w:tmpl w:val="535A2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B76E6"/>
    <w:multiLevelType w:val="hybridMultilevel"/>
    <w:tmpl w:val="1D409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D12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64216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A2C3EB3"/>
    <w:multiLevelType w:val="multilevel"/>
    <w:tmpl w:val="84B4631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F3A1AB1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15"/>
  </w:num>
  <w:num w:numId="6">
    <w:abstractNumId w:val="16"/>
  </w:num>
  <w:num w:numId="7">
    <w:abstractNumId w:val="14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BF9"/>
    <w:rsid w:val="000F7CFF"/>
    <w:rsid w:val="00194DF6"/>
    <w:rsid w:val="004E1AED"/>
    <w:rsid w:val="00541682"/>
    <w:rsid w:val="005B0DD4"/>
    <w:rsid w:val="005C12A5"/>
    <w:rsid w:val="005C46AC"/>
    <w:rsid w:val="00A1310C"/>
    <w:rsid w:val="00AE1E07"/>
    <w:rsid w:val="00B06BF9"/>
    <w:rsid w:val="00D4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29C268-FFCA-4FEA-B413-89990D76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before="120" w:after="20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AED"/>
  </w:style>
  <w:style w:type="paragraph" w:styleId="Heading1">
    <w:name w:val="heading 1"/>
    <w:basedOn w:val="Normal"/>
    <w:next w:val="Normal"/>
    <w:link w:val="Heading1Char"/>
    <w:uiPriority w:val="9"/>
    <w:qFormat/>
    <w:rsid w:val="00A1310C"/>
    <w:pPr>
      <w:pBdr>
        <w:top w:val="single" w:sz="24" w:space="0" w:color="0673A5" w:themeColor="text2" w:themeShade="BF"/>
        <w:left w:val="single" w:sz="24" w:space="0" w:color="0673A5" w:themeColor="text2" w:themeShade="BF"/>
        <w:bottom w:val="single" w:sz="24" w:space="0" w:color="0673A5" w:themeColor="text2" w:themeShade="BF"/>
        <w:right w:val="single" w:sz="24" w:space="0" w:color="0673A5" w:themeColor="text2" w:themeShade="BF"/>
      </w:pBdr>
      <w:shd w:val="clear" w:color="auto" w:fill="0673A5" w:themeFill="text2" w:themeFillShade="BF"/>
      <w:spacing w:after="0"/>
      <w:outlineLvl w:val="0"/>
    </w:pPr>
    <w:rPr>
      <w:rFonts w:asciiTheme="majorHAnsi" w:eastAsiaTheme="majorEastAsia" w:hAnsiTheme="majorHAnsi" w:cstheme="majorBidi"/>
      <w:caps/>
      <w:color w:val="FFFFFF" w:themeColor="background1"/>
      <w:spacing w:val="1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7A97"/>
    <w:pPr>
      <w:pBdr>
        <w:top w:val="single" w:sz="24" w:space="0" w:color="C9ECFC" w:themeColor="text2" w:themeTint="33"/>
        <w:left w:val="single" w:sz="24" w:space="0" w:color="C9ECFC" w:themeColor="text2" w:themeTint="33"/>
        <w:bottom w:val="single" w:sz="24" w:space="0" w:color="C9ECFC" w:themeColor="text2" w:themeTint="33"/>
        <w:right w:val="single" w:sz="24" w:space="0" w:color="C9ECFC" w:themeColor="text2" w:themeTint="33"/>
      </w:pBdr>
      <w:shd w:val="clear" w:color="auto" w:fill="C9ECFC" w:themeFill="text2" w:themeFillTint="33"/>
      <w:spacing w:after="0"/>
      <w:outlineLvl w:val="1"/>
    </w:pPr>
    <w:rPr>
      <w:rFonts w:asciiTheme="majorHAnsi" w:eastAsiaTheme="majorEastAsia" w:hAnsiTheme="majorHAnsi" w:cstheme="majorBidi"/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7A97"/>
    <w:pPr>
      <w:pBdr>
        <w:top w:val="single" w:sz="6" w:space="2" w:color="099BDD" w:themeColor="text2"/>
      </w:pBdr>
      <w:spacing w:before="300" w:after="0"/>
      <w:outlineLvl w:val="2"/>
    </w:pPr>
    <w:rPr>
      <w:rFonts w:asciiTheme="majorHAnsi" w:eastAsiaTheme="majorEastAsia" w:hAnsiTheme="majorHAnsi" w:cstheme="majorBidi"/>
      <w:caps/>
      <w:color w:val="044D6E" w:themeColor="text2" w:themeShade="80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7A97"/>
    <w:pPr>
      <w:pBdr>
        <w:top w:val="dotted" w:sz="6" w:space="2" w:color="099BDD" w:themeColor="text2"/>
      </w:pBdr>
      <w:spacing w:before="200" w:after="0"/>
      <w:outlineLvl w:val="3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7A97"/>
    <w:pPr>
      <w:pBdr>
        <w:bottom w:val="single" w:sz="6" w:space="1" w:color="099BDD" w:themeColor="text2"/>
      </w:pBdr>
      <w:spacing w:before="200" w:after="0"/>
      <w:outlineLvl w:val="4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7A97"/>
    <w:pPr>
      <w:pBdr>
        <w:bottom w:val="dotted" w:sz="6" w:space="1" w:color="099BDD" w:themeColor="text2"/>
      </w:pBdr>
      <w:spacing w:before="200" w:after="0"/>
      <w:outlineLvl w:val="5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7A97"/>
    <w:pPr>
      <w:spacing w:before="200" w:after="0"/>
      <w:outlineLvl w:val="6"/>
    </w:pPr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7A97"/>
    <w:pPr>
      <w:spacing w:before="200" w:after="0"/>
      <w:outlineLvl w:val="7"/>
    </w:pPr>
    <w:rPr>
      <w:rFonts w:asciiTheme="majorHAnsi" w:eastAsiaTheme="majorEastAsia" w:hAnsiTheme="majorHAnsi" w:cstheme="majorBidi"/>
      <w:caps/>
      <w:spacing w:val="10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7A97"/>
    <w:pPr>
      <w:spacing w:before="200" w:after="0"/>
      <w:outlineLvl w:val="8"/>
    </w:pPr>
    <w:rPr>
      <w:rFonts w:asciiTheme="majorHAnsi" w:eastAsiaTheme="majorEastAsia" w:hAnsiTheme="majorHAnsi" w:cstheme="majorBidi"/>
      <w:i/>
      <w:iCs/>
      <w:caps/>
      <w:spacing w:val="1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310C"/>
    <w:rPr>
      <w:rFonts w:asciiTheme="majorHAnsi" w:eastAsiaTheme="majorEastAsia" w:hAnsiTheme="majorHAnsi" w:cstheme="majorBidi"/>
      <w:caps/>
      <w:color w:val="FFFFFF" w:themeColor="background1"/>
      <w:spacing w:val="15"/>
      <w:shd w:val="clear" w:color="auto" w:fill="0673A5" w:themeFill="text2" w:themeFillShade="BF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aps/>
      <w:spacing w:val="15"/>
      <w:shd w:val="clear" w:color="auto" w:fill="C9ECFC" w:themeFill="text2" w:themeFillTint="33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aps/>
      <w:color w:val="044D6E" w:themeColor="text2" w:themeShade="80"/>
      <w:spacing w:val="15"/>
    </w:rPr>
  </w:style>
  <w:style w:type="table" w:styleId="TableGrid">
    <w:name w:val="Table Grid"/>
    <w:basedOn w:val="TableNormal"/>
    <w:uiPriority w:val="1"/>
    <w:pPr>
      <w:spacing w:after="0" w:line="240" w:lineRule="auto"/>
    </w:pPr>
    <w:tblPr>
      <w:tblBorders>
        <w:top w:val="single" w:sz="4" w:space="0" w:color="2C2C2C" w:themeColor="text1"/>
        <w:left w:val="single" w:sz="4" w:space="0" w:color="2C2C2C" w:themeColor="text1"/>
        <w:bottom w:val="single" w:sz="4" w:space="0" w:color="2C2C2C" w:themeColor="text1"/>
        <w:right w:val="single" w:sz="4" w:space="0" w:color="2C2C2C" w:themeColor="text1"/>
        <w:insideH w:val="single" w:sz="4" w:space="0" w:color="2C2C2C" w:themeColor="text1"/>
        <w:insideV w:val="single" w:sz="4" w:space="0" w:color="2C2C2C" w:themeColor="text1"/>
      </w:tblBorders>
    </w:tblPr>
  </w:style>
  <w:style w:type="paragraph" w:styleId="Title">
    <w:name w:val="Title"/>
    <w:basedOn w:val="Normal"/>
    <w:link w:val="TitleChar"/>
    <w:uiPriority w:val="1"/>
    <w:qFormat/>
    <w:rsid w:val="00A1310C"/>
    <w:pPr>
      <w:spacing w:before="0" w:after="0"/>
    </w:pPr>
    <w:rPr>
      <w:rFonts w:asciiTheme="majorHAnsi" w:eastAsiaTheme="majorEastAsia" w:hAnsiTheme="majorHAnsi" w:cstheme="majorBidi"/>
      <w:caps/>
      <w:color w:val="0673A5" w:themeColor="text2" w:themeShade="BF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A1310C"/>
    <w:rPr>
      <w:rFonts w:asciiTheme="majorHAnsi" w:eastAsiaTheme="majorEastAsia" w:hAnsiTheme="majorHAnsi" w:cstheme="majorBidi"/>
      <w:caps/>
      <w:color w:val="0673A5" w:themeColor="text2" w:themeShade="BF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4E1AED"/>
    <w:pPr>
      <w:numPr>
        <w:ilvl w:val="1"/>
      </w:numPr>
      <w:spacing w:after="160"/>
    </w:pPr>
    <w:rPr>
      <w:color w:val="404040" w:themeColor="text1" w:themeTint="E6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E1AED"/>
    <w:rPr>
      <w:color w:val="404040" w:themeColor="text1" w:themeTint="E6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4E1AED"/>
    <w:rPr>
      <w:i/>
      <w:iCs/>
      <w:color w:val="806000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4E1AED"/>
    <w:pPr>
      <w:pBdr>
        <w:top w:val="single" w:sz="4" w:space="10" w:color="806000" w:themeColor="accent1" w:themeShade="80"/>
        <w:bottom w:val="single" w:sz="4" w:space="10" w:color="806000" w:themeColor="accent1" w:themeShade="80"/>
      </w:pBdr>
      <w:spacing w:before="360" w:after="360"/>
      <w:ind w:left="864" w:right="864"/>
      <w:jc w:val="center"/>
    </w:pPr>
    <w:rPr>
      <w:i/>
      <w:iCs/>
      <w:color w:val="806000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E1AED"/>
    <w:rPr>
      <w:i/>
      <w:iCs/>
      <w:color w:val="806000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4E1AED"/>
    <w:rPr>
      <w:b/>
      <w:bCs/>
      <w:caps w:val="0"/>
      <w:smallCaps/>
      <w:color w:val="806000" w:themeColor="accent1" w:themeShade="80"/>
      <w:spacing w:val="5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caps/>
      <w:color w:val="0673A5" w:themeColor="tex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7A97"/>
    <w:rPr>
      <w:rFonts w:asciiTheme="majorHAnsi" w:eastAsiaTheme="majorEastAsia" w:hAnsiTheme="majorHAnsi" w:cstheme="majorBidi"/>
      <w:caps/>
      <w:spacing w:val="10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7A97"/>
    <w:rPr>
      <w:rFonts w:asciiTheme="majorHAnsi" w:eastAsiaTheme="majorEastAsia" w:hAnsiTheme="majorHAnsi" w:cstheme="majorBidi"/>
      <w:i/>
      <w:iCs/>
      <w:caps/>
      <w:spacing w:val="10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47A97"/>
    <w:rPr>
      <w:b/>
      <w:bCs/>
      <w:color w:val="0673A5" w:themeColor="text2" w:themeShade="BF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7A97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A97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47A97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47A97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A97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47A97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47A97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A9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9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97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47A97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47A97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47A97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47A97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D47A97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7A97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7A97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D47A97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D47A97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7A97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7A97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D47A97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D47A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47A97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47A97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47A97"/>
    <w:rPr>
      <w:rFonts w:ascii="Consolas" w:hAnsi="Consolas"/>
      <w:szCs w:val="21"/>
    </w:rPr>
  </w:style>
  <w:style w:type="paragraph" w:styleId="BlockText">
    <w:name w:val="Block Text"/>
    <w:basedOn w:val="Normal"/>
    <w:uiPriority w:val="99"/>
    <w:semiHidden/>
    <w:unhideWhenUsed/>
    <w:rsid w:val="00A1310C"/>
    <w:pPr>
      <w:pBdr>
        <w:top w:val="single" w:sz="2" w:space="10" w:color="806000" w:themeColor="accent1" w:themeShade="80" w:shadow="1"/>
        <w:left w:val="single" w:sz="2" w:space="10" w:color="806000" w:themeColor="accent1" w:themeShade="80" w:shadow="1"/>
        <w:bottom w:val="single" w:sz="2" w:space="10" w:color="806000" w:themeColor="accent1" w:themeShade="80" w:shadow="1"/>
        <w:right w:val="single" w:sz="2" w:space="10" w:color="806000" w:themeColor="accent1" w:themeShade="80" w:shadow="1"/>
      </w:pBdr>
      <w:ind w:left="1152" w:right="1152"/>
    </w:pPr>
    <w:rPr>
      <w:i/>
      <w:iCs/>
      <w:color w:val="806000" w:themeColor="accent1" w:themeShade="80"/>
    </w:rPr>
  </w:style>
  <w:style w:type="character" w:styleId="PlaceholderText">
    <w:name w:val="Placeholder Text"/>
    <w:basedOn w:val="DefaultParagraphFont"/>
    <w:uiPriority w:val="99"/>
    <w:semiHidden/>
    <w:rsid w:val="00A1310C"/>
    <w:rPr>
      <w:color w:val="3C3C3C" w:themeColor="background2" w:themeShade="40"/>
    </w:rPr>
  </w:style>
  <w:style w:type="paragraph" w:styleId="Header">
    <w:name w:val="header"/>
    <w:basedOn w:val="Normal"/>
    <w:link w:val="HeaderChar"/>
    <w:uiPriority w:val="99"/>
    <w:unhideWhenUsed/>
    <w:rsid w:val="004E1AED"/>
    <w:pPr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AED"/>
  </w:style>
  <w:style w:type="paragraph" w:styleId="Footer">
    <w:name w:val="footer"/>
    <w:basedOn w:val="Normal"/>
    <w:link w:val="FooterChar"/>
    <w:uiPriority w:val="99"/>
    <w:unhideWhenUsed/>
    <w:rsid w:val="004E1AED"/>
    <w:pPr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davi\AppData\Roaming\Microsoft\Templates\Banded%20design%20(blank)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nded">
  <a:themeElements>
    <a:clrScheme name="Banded">
      <a:dk1>
        <a:srgbClr val="2C2C2C"/>
      </a:dk1>
      <a:lt1>
        <a:srgbClr val="FFFFFF"/>
      </a:lt1>
      <a:dk2>
        <a:srgbClr val="099BDD"/>
      </a:dk2>
      <a:lt2>
        <a:srgbClr val="F2F2F2"/>
      </a:lt2>
      <a:accent1>
        <a:srgbClr val="FFC000"/>
      </a:accent1>
      <a:accent2>
        <a:srgbClr val="A5D028"/>
      </a:accent2>
      <a:accent3>
        <a:srgbClr val="08CC78"/>
      </a:accent3>
      <a:accent4>
        <a:srgbClr val="F24099"/>
      </a:accent4>
      <a:accent5>
        <a:srgbClr val="828288"/>
      </a:accent5>
      <a:accent6>
        <a:srgbClr val="F56617"/>
      </a:accent6>
      <a:hlink>
        <a:srgbClr val="005DBA"/>
      </a:hlink>
      <a:folHlink>
        <a:srgbClr val="6C606A"/>
      </a:folHlink>
    </a:clrScheme>
    <a:fontScheme name="Banded">
      <a:maj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Banded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120000"/>
                <a:lumMod val="107000"/>
              </a:schemeClr>
            </a:gs>
            <a:gs pos="50000">
              <a:schemeClr val="phClr">
                <a:tint val="70000"/>
                <a:satMod val="124000"/>
                <a:lumMod val="103000"/>
              </a:schemeClr>
            </a:gs>
            <a:gs pos="100000">
              <a:schemeClr val="phClr">
                <a:tint val="85000"/>
                <a:satMod val="12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5000"/>
                <a:shade val="98000"/>
                <a:satMod val="110000"/>
                <a:lumMod val="103000"/>
              </a:schemeClr>
            </a:gs>
            <a:gs pos="50000">
              <a:schemeClr val="phClr">
                <a:shade val="85000"/>
                <a:satMod val="105000"/>
                <a:lumMod val="100000"/>
              </a:schemeClr>
            </a:gs>
            <a:gs pos="100000">
              <a:schemeClr val="phClr">
                <a:shade val="60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875" dir="5400000" algn="ctr" rotWithShape="0">
              <a:srgbClr val="000000">
                <a:alpha val="68000"/>
              </a:srgbClr>
            </a:outerShdw>
          </a:effectLst>
        </a:effectStyle>
        <a:effectStyle>
          <a:effectLst>
            <a:outerShdw blurRad="88900" dist="2794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/>
              <a:schemeClr val="phClr">
                <a:shade val="91000"/>
                <a:satMod val="105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100000"/>
                <a:shade val="0"/>
                <a:satMod val="100000"/>
              </a:schemeClr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nded" id="{98DFF888-2449-4D28-977C-6306C017633E}" vid="{9792607F-9579-4224-82FF-9C88C3E1E53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864570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2012-11-01T04:53:00+00:00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1655138</Value>
    </PublishStatusLookup>
    <APAuthor xmlns="4873beb7-5857-4685-be1f-d57550cc96cc">
      <UserInfo>
        <DisplayName>MIDDLEEAST\v-keerth</DisplayName>
        <AccountId>2799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TP103749966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b:Sources xmlns:b="http://schemas.openxmlformats.org/officeDocument/2006/bibliography" SelectedStyle="\APA.XSL" StyleName="APA">
  <b:Source>
    <b:Tag>RSt01</b:Tag>
    <b:SourceType>Book</b:SourceType>
    <b:Guid>{7AD77338-905D-470F-B1E0-188E68B0C2E5}</b:Guid>
    <b:Author>
      <b:Author>
        <b:NameList>
          <b:Person>
            <b:Last>Stair</b:Last>
            <b:First>R</b:First>
          </b:Person>
          <b:Person>
            <b:Last>Reynolds</b:Last>
            <b:First>G.</b:First>
          </b:Person>
        </b:NameList>
      </b:Author>
    </b:Author>
    <b:Title>Principles of Information Systems</b:Title>
    <b:Year>2001</b:Year>
    <b:City>Boston</b:City>
    <b:Publisher>Course Technology</b:Publisher>
    <b:RefOrder>1</b:RefOrder>
  </b:Source>
  <b:Source>
    <b:Tag>Kro09</b:Tag>
    <b:SourceType>Book</b:SourceType>
    <b:Guid>{BECAF388-DFB8-4ECD-A8A7-68C152322225}</b:Guid>
    <b:Author>
      <b:Author>
        <b:NameList>
          <b:Person>
            <b:Last>Kroenke</b:Last>
            <b:First>D.</b:First>
          </b:Person>
          <b:Person>
            <b:Last>Auer</b:Last>
            <b:First>D.</b:First>
          </b:Person>
        </b:NameList>
      </b:Author>
    </b:Author>
    <b:Year>2009</b:Year>
    <b:Title>Database Concepts</b:Title>
    <b:City>New Jersey</b:City>
    <b:Publisher>Prentice Hall</b:Publisher>
    <b:RefOrder>2</b:RefOrder>
  </b:Source>
</b:Sources>
</file>

<file path=customXml/itemProps1.xml><?xml version="1.0" encoding="utf-8"?>
<ds:datastoreItem xmlns:ds="http://schemas.openxmlformats.org/officeDocument/2006/customXml" ds:itemID="{FF740C13-C6A2-43D3-86C5-4CBB969C2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FF2527-3592-4DBF-9FD9-FEA06E5BF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AE4ADC-D632-40A7-A0C1-0481BB069C4F}">
  <ds:schemaRefs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83C9E1EF-3094-43F6-8EC0-DAEA52CA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Banded design (blank).dotx</Template>
  <TotalTime>28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Mahdavi</dc:creator>
  <cp:lastModifiedBy>Mahdavi</cp:lastModifiedBy>
  <cp:revision>4</cp:revision>
  <cp:lastPrinted>2019-01-09T10:51:00Z</cp:lastPrinted>
  <dcterms:created xsi:type="dcterms:W3CDTF">2019-01-09T10:28:00Z</dcterms:created>
  <dcterms:modified xsi:type="dcterms:W3CDTF">2019-01-09T11:33:00Z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